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369D6583"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EC3EA4" w:rsidRPr="00EC3EA4">
        <w:rPr>
          <w:rFonts w:cs="Calibri"/>
          <w:b/>
          <w:caps/>
          <w:kern w:val="28"/>
        </w:rPr>
        <w:t>01535/2026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4F0C66">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8F5E60E" w:rsidR="0041233E" w:rsidRDefault="005A442B" w:rsidP="004F0C66">
      <w:pPr>
        <w:pStyle w:val="opis"/>
        <w:spacing w:after="240" w:line="240" w:lineRule="auto"/>
        <w:jc w:val="center"/>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9D38A6" w:rsidRPr="009D38A6">
        <w:rPr>
          <w:rFonts w:ascii="Calibri" w:hAnsi="Calibri" w:cs="Arial"/>
          <w:b/>
          <w:i/>
          <w:snapToGrid w:val="0"/>
          <w:color w:val="000000"/>
          <w:sz w:val="22"/>
          <w:szCs w:val="22"/>
        </w:rPr>
        <w:t xml:space="preserve">Roboty budowlane SN w m. </w:t>
      </w:r>
      <w:r w:rsidR="005F3134">
        <w:rPr>
          <w:rFonts w:ascii="Calibri" w:hAnsi="Calibri" w:cs="Arial"/>
          <w:b/>
          <w:i/>
          <w:snapToGrid w:val="0"/>
          <w:color w:val="000000"/>
          <w:sz w:val="22"/>
          <w:szCs w:val="22"/>
        </w:rPr>
        <w:t xml:space="preserve">Rzeszów ul. </w:t>
      </w:r>
      <w:r w:rsidR="00AA4DD6">
        <w:rPr>
          <w:rFonts w:ascii="Calibri" w:hAnsi="Calibri" w:cs="Arial"/>
          <w:b/>
          <w:i/>
          <w:snapToGrid w:val="0"/>
          <w:color w:val="000000"/>
          <w:sz w:val="22"/>
          <w:szCs w:val="22"/>
        </w:rPr>
        <w:t>Biznesowa</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131897">
        <w:rPr>
          <w:lang w:eastAsia="pl-PL"/>
        </w:rPr>
        <w:t>OSOBY/A UPRAWNIONE/A</w:t>
      </w:r>
      <w:r w:rsidR="009E5DB8" w:rsidRPr="00131897">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B23D5CD" w:rsidR="00742C11" w:rsidRPr="00742C11" w:rsidRDefault="00742C11" w:rsidP="00A8557F">
      <w:pPr>
        <w:pStyle w:val="Nr"/>
      </w:pPr>
      <w:r w:rsidRPr="00742C11">
        <w:t xml:space="preserve">Część nr </w:t>
      </w:r>
      <w:r w:rsidR="00131897">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04B50930"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D53DA4"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D53DA4"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3C90A531"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D53DA4">
        <w:rPr>
          <w:rFonts w:cs="Calibri"/>
          <w:sz w:val="16"/>
          <w:szCs w:val="16"/>
        </w:rPr>
        <w:t>..........</w:t>
      </w: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144E0" w14:textId="77777777" w:rsidR="00132C3E" w:rsidRDefault="00132C3E" w:rsidP="004A302B">
      <w:pPr>
        <w:spacing w:line="240" w:lineRule="auto"/>
      </w:pPr>
      <w:r>
        <w:separator/>
      </w:r>
    </w:p>
  </w:endnote>
  <w:endnote w:type="continuationSeparator" w:id="0">
    <w:p w14:paraId="5344EE12" w14:textId="77777777" w:rsidR="00132C3E" w:rsidRDefault="00132C3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506BA" w14:textId="77777777" w:rsidR="00132C3E" w:rsidRDefault="00132C3E" w:rsidP="004A302B">
      <w:pPr>
        <w:spacing w:line="240" w:lineRule="auto"/>
      </w:pPr>
      <w:r>
        <w:separator/>
      </w:r>
    </w:p>
  </w:footnote>
  <w:footnote w:type="continuationSeparator" w:id="0">
    <w:p w14:paraId="22715DC0" w14:textId="77777777" w:rsidR="00132C3E" w:rsidRDefault="00132C3E"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D53DA4"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225D"/>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2D51"/>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897"/>
    <w:rsid w:val="00131A23"/>
    <w:rsid w:val="00132C3E"/>
    <w:rsid w:val="001355C1"/>
    <w:rsid w:val="0013792A"/>
    <w:rsid w:val="001402AB"/>
    <w:rsid w:val="001407D1"/>
    <w:rsid w:val="00145336"/>
    <w:rsid w:val="00145825"/>
    <w:rsid w:val="00150013"/>
    <w:rsid w:val="00151B6F"/>
    <w:rsid w:val="001549EF"/>
    <w:rsid w:val="00154CCA"/>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7B1"/>
    <w:rsid w:val="00471E73"/>
    <w:rsid w:val="004723E9"/>
    <w:rsid w:val="004739DF"/>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0D9"/>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C5EEA"/>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0C66"/>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3134"/>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CB3"/>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1CEE"/>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38A6"/>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DD6"/>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3DD7"/>
    <w:rsid w:val="00B8478F"/>
    <w:rsid w:val="00B86C4B"/>
    <w:rsid w:val="00B871B6"/>
    <w:rsid w:val="00B875B6"/>
    <w:rsid w:val="00B92E28"/>
    <w:rsid w:val="00B93631"/>
    <w:rsid w:val="00B93845"/>
    <w:rsid w:val="00B94436"/>
    <w:rsid w:val="00B94FCA"/>
    <w:rsid w:val="00B96ADB"/>
    <w:rsid w:val="00B975D9"/>
    <w:rsid w:val="00BA0450"/>
    <w:rsid w:val="00BA045A"/>
    <w:rsid w:val="00BA2D89"/>
    <w:rsid w:val="00BA3144"/>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6ACF"/>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3DA4"/>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39"/>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3EA4"/>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281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POST/DYS/OR/GZ/01535/2026                         </dmsv2SWPP2ObjectNumber>
    <dmsv2SWPP2SumMD5 xmlns="http://schemas.microsoft.com/sharepoint/v3">199810ca3ecca75cf892856d08fca133</dmsv2SWPP2SumMD5>
    <dmsv2BaseMoved xmlns="http://schemas.microsoft.com/sharepoint/v3">false</dmsv2BaseMoved>
    <dmsv2BaseIsSensitive xmlns="http://schemas.microsoft.com/sharepoint/v3">true</dmsv2BaseIsSensitive>
    <dmsv2SWPP2IDSWPP2 xmlns="http://schemas.microsoft.com/sharepoint/v3">714881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25068726</dmsv2BaseClientSystemDocumentID>
    <dmsv2BaseModifiedByID xmlns="http://schemas.microsoft.com/sharepoint/v3">10100187</dmsv2BaseModifiedByID>
    <dmsv2BaseCreatedByID xmlns="http://schemas.microsoft.com/sharepoint/v3">10100187</dmsv2BaseCreatedByID>
    <dmsv2SWPP2ObjectDepartment xmlns="http://schemas.microsoft.com/sharepoint/v3">00000001000700030000000n00010000</dmsv2SWPP2ObjectDepartment>
    <dmsv2SWPP2ObjectName xmlns="http://schemas.microsoft.com/sharepoint/v3">Postępowanie</dmsv2SWPP2ObjectName>
    <_dlc_DocId xmlns="a19cb1c7-c5c7-46d4-85ae-d83685407bba">FJ3FSM7XJ42E-2014085795-1169</_dlc_DocId>
    <_dlc_DocIdUrl xmlns="a19cb1c7-c5c7-46d4-85ae-d83685407bba">
      <Url>https://swpp2.dms.gkpge.pl/sites/43/_layouts/15/DocIdRedir.aspx?ID=FJ3FSM7XJ42E-2014085795-1169</Url>
      <Description>FJ3FSM7XJ42E-2014085795-1169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B02414-2C7E-492F-A732-6D8CAD17AC85}"/>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5A4009C4-9409-4CDE-B417-17DA1D7D7562}"/>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1153</Words>
  <Characters>6923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Stanisławczyk Mariola [PGE Dystr. O.Rzeszów]</cp:lastModifiedBy>
  <cp:revision>9</cp:revision>
  <cp:lastPrinted>2020-02-27T07:25:00Z</cp:lastPrinted>
  <dcterms:created xsi:type="dcterms:W3CDTF">2026-02-17T06:52:00Z</dcterms:created>
  <dcterms:modified xsi:type="dcterms:W3CDTF">2026-04-27T07:49:00Z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2026-04-27T06:10:09Z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b04668a0-7df4-49fe-b389-fa1c9a57bd4a</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c3cffe76-049e-458c-b0dd-53f5c382c13e</vt:lpwstr>
  </property>
</Properties>
</file>